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1066" w14:textId="7B7A5373" w:rsidR="00354D2D" w:rsidRPr="00C358AE" w:rsidRDefault="003D2D52" w:rsidP="00C358AE">
      <w:pPr>
        <w:spacing w:before="13"/>
        <w:ind w:left="70" w:right="2091"/>
        <w:rPr>
          <w:rFonts w:asciiTheme="minorHAnsi" w:eastAsia="Palatino Linotype" w:hAnsiTheme="minorHAnsi" w:cstheme="minorHAnsi"/>
          <w:sz w:val="24"/>
          <w:szCs w:val="24"/>
        </w:rPr>
      </w:pPr>
      <w:r>
        <w:rPr>
          <w:rFonts w:asciiTheme="minorHAnsi" w:eastAsia="Palatino Linotype" w:hAnsiTheme="minorHAnsi" w:cstheme="minorHAnsi"/>
          <w:b/>
          <w:noProof/>
          <w:sz w:val="24"/>
          <w:szCs w:val="24"/>
        </w:rPr>
        <w:pict w14:anchorId="471AB207">
          <v:group id="_x0000_s1043" style="position:absolute;left:0;text-align:left;margin-left:10.7pt;margin-top:10.95pt;width:714.65pt;height:545.7pt;z-index:-251647488" coordorigin="854,899" coordsize="14293,10914">
            <v:shape id="_x0000_s1034" style="position:absolute;left:854;top:1103;width:6677;height:10366" coordorigin="748,1104" coordsize="7106,10366" path="m748,1104r,10366l7854,11470r,-10366l748,1104xe" filled="f" strokecolor="#010101">
              <v:path arrowok="t"/>
            </v:shape>
            <v:shape id="_x0000_s1033" style="position:absolute;left:7064;top:8033;width:8083;height:3780" coordorigin="6545,8034" coordsize="8602,3780" path="m6545,8034r,3780l15146,11814r,-3780l6545,8034xe" stroked="f">
              <v:path arrowok="t"/>
            </v:shape>
            <v:shape id="_x0000_s1032" style="position:absolute;left:5833;top:8213;width:592;height:494" coordorigin="5795,8214" coordsize="630,494" path="m5795,8708r630,-494e" filled="f" strokecolor="#010101">
              <v:path arrowok="t"/>
            </v:shape>
            <v:shape id="_x0000_s1031" style="position:absolute;left:6630;top:7996;width:8083;height:3780" coordorigin="6545,8034" coordsize="8602,3780" path="m6545,11814r,-3780l15146,8034r,3780l6545,11814xe" filled="f" strokecolor="#010101">
              <v:path arrowok="t"/>
            </v:shape>
            <v:shape id="_x0000_s1030" style="position:absolute;left:4068;top:6289;width:3794;height:1081" coordorigin="2590,6290" coordsize="5272,1081" path="m2590,7372l7861,6290e" filled="f" strokecolor="#010101">
              <v:path arrowok="t"/>
            </v:shape>
            <v:shape id="_x0000_s1029" style="position:absolute;left:2648;top:3204;width:5646;height:434" coordorigin="2286,3205" coordsize="6008,434" path="m2286,3640l8294,3205e" filled="f" strokecolor="#010101">
              <v:path arrowok="t"/>
            </v:shape>
            <v:shape id="_x0000_s1028" style="position:absolute;left:7469;top:2041;width:1200;height:870" coordorigin="7392,2042" coordsize="1277,870" path="m7392,2912l8669,2042e" filled="f" strokecolor="#010101">
              <v:path arrowok="t"/>
            </v:shape>
            <v:shape id="_x0000_s1027" style="position:absolute;left:5951;top:899;width:2158;height:812" coordorigin="5812,900" coordsize="2297,812" path="m5812,1712l8108,900e" filled="f" strokecolor="#010101">
              <v:path arrowok="t"/>
            </v:shape>
          </v:group>
        </w:pict>
      </w:r>
      <w:r w:rsidRPr="00C358AE">
        <w:rPr>
          <w:rFonts w:asciiTheme="minorHAnsi" w:eastAsia="Palatino Linotype" w:hAnsiTheme="minorHAnsi" w:cstheme="minorHAnsi"/>
          <w:b/>
          <w:sz w:val="24"/>
          <w:szCs w:val="24"/>
        </w:rPr>
        <w:t>Sample Resume for High School Students</w:t>
      </w:r>
    </w:p>
    <w:p w14:paraId="7180C14A" w14:textId="662CA1EA" w:rsidR="00354D2D" w:rsidRPr="00C358AE" w:rsidRDefault="00354D2D">
      <w:pPr>
        <w:spacing w:before="7" w:line="160" w:lineRule="exact"/>
        <w:rPr>
          <w:rFonts w:asciiTheme="minorHAnsi" w:hAnsiTheme="minorHAnsi" w:cstheme="minorHAnsi"/>
          <w:sz w:val="14"/>
          <w:szCs w:val="14"/>
        </w:rPr>
      </w:pPr>
    </w:p>
    <w:p w14:paraId="7C31379A" w14:textId="77777777" w:rsidR="00C358AE" w:rsidRDefault="00C358AE">
      <w:pPr>
        <w:ind w:left="2670" w:right="218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Dylon </w:t>
      </w:r>
      <w:r w:rsidRPr="00C358AE">
        <w:rPr>
          <w:rFonts w:ascii="Calibri" w:hAnsi="Calibri" w:cs="Calibri"/>
          <w:sz w:val="22"/>
          <w:szCs w:val="22"/>
        </w:rPr>
        <w:t>Easton</w:t>
      </w:r>
    </w:p>
    <w:p w14:paraId="2F2B800F" w14:textId="5D0AA38D" w:rsidR="00354D2D" w:rsidRPr="00C358AE" w:rsidRDefault="003D2D52">
      <w:pPr>
        <w:ind w:left="2670" w:right="218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sz w:val="22"/>
          <w:szCs w:val="22"/>
        </w:rPr>
        <w:t>12 Snelling Avenue</w:t>
      </w:r>
    </w:p>
    <w:p w14:paraId="32DC7BEB" w14:textId="775E65F5" w:rsidR="00354D2D" w:rsidRPr="00C358AE" w:rsidRDefault="003D2D52">
      <w:pPr>
        <w:ind w:left="2358" w:right="18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sz w:val="22"/>
          <w:szCs w:val="22"/>
        </w:rPr>
        <w:t>St. Paul, Minnesota 55116 (651) 555-1111</w:t>
      </w:r>
      <w:hyperlink r:id="rId5" w:history="1">
        <w:r w:rsidR="00C358AE" w:rsidRPr="00C46C00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 xml:space="preserve"> dylon@gmail.com</w:t>
        </w:r>
      </w:hyperlink>
    </w:p>
    <w:p w14:paraId="4F8AB040" w14:textId="77777777" w:rsidR="00354D2D" w:rsidRPr="00C358AE" w:rsidRDefault="00354D2D">
      <w:pPr>
        <w:spacing w:before="10" w:line="260" w:lineRule="exact"/>
        <w:rPr>
          <w:rFonts w:asciiTheme="minorHAnsi" w:hAnsiTheme="minorHAnsi" w:cstheme="minorHAnsi"/>
          <w:sz w:val="24"/>
          <w:szCs w:val="24"/>
        </w:rPr>
      </w:pPr>
    </w:p>
    <w:p w14:paraId="169864D7" w14:textId="77777777" w:rsidR="00354D2D" w:rsidRPr="00C358AE" w:rsidRDefault="003D2D52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b/>
          <w:sz w:val="22"/>
          <w:szCs w:val="22"/>
        </w:rPr>
        <w:t xml:space="preserve">Education     </w:t>
      </w:r>
      <w:r w:rsidRPr="00C358AE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sz w:val="22"/>
          <w:szCs w:val="22"/>
        </w:rPr>
        <w:t>Highland P</w:t>
      </w:r>
      <w:r w:rsidRPr="00C358A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C358AE">
        <w:rPr>
          <w:rFonts w:asciiTheme="minorHAnsi" w:eastAsia="Garamond" w:hAnsiTheme="minorHAnsi" w:cstheme="minorHAnsi"/>
          <w:sz w:val="22"/>
          <w:szCs w:val="22"/>
        </w:rPr>
        <w:t xml:space="preserve">rk Senior High, class of 2008 (3.8 </w:t>
      </w:r>
      <w:r w:rsidRPr="00C358AE">
        <w:rPr>
          <w:rFonts w:asciiTheme="minorHAnsi" w:eastAsia="Garamond" w:hAnsiTheme="minorHAnsi" w:cstheme="minorHAnsi"/>
          <w:spacing w:val="-1"/>
          <w:sz w:val="22"/>
          <w:szCs w:val="22"/>
        </w:rPr>
        <w:t>GP</w:t>
      </w:r>
      <w:r w:rsidRPr="00C358AE">
        <w:rPr>
          <w:rFonts w:asciiTheme="minorHAnsi" w:eastAsia="Garamond" w:hAnsiTheme="minorHAnsi" w:cstheme="minorHAnsi"/>
          <w:sz w:val="22"/>
          <w:szCs w:val="22"/>
        </w:rPr>
        <w:t>A)</w:t>
      </w:r>
    </w:p>
    <w:p w14:paraId="6F613A8F" w14:textId="60BABFD6" w:rsidR="00354D2D" w:rsidRPr="00C358AE" w:rsidRDefault="00354D2D">
      <w:pPr>
        <w:spacing w:before="10" w:line="260" w:lineRule="exact"/>
        <w:rPr>
          <w:rFonts w:asciiTheme="minorHAnsi" w:hAnsiTheme="minorHAnsi" w:cstheme="minorHAnsi"/>
          <w:sz w:val="24"/>
          <w:szCs w:val="24"/>
        </w:rPr>
      </w:pPr>
    </w:p>
    <w:p w14:paraId="00107178" w14:textId="77777777" w:rsidR="00354D2D" w:rsidRPr="00C358AE" w:rsidRDefault="003D2D52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b/>
          <w:sz w:val="22"/>
          <w:szCs w:val="22"/>
        </w:rPr>
        <w:t>Experience</w:t>
      </w:r>
    </w:p>
    <w:p w14:paraId="11DDC344" w14:textId="77777777" w:rsidR="00354D2D" w:rsidRPr="00C358AE" w:rsidRDefault="00354D2D">
      <w:pPr>
        <w:spacing w:before="10" w:line="260" w:lineRule="exact"/>
        <w:rPr>
          <w:rFonts w:asciiTheme="minorHAnsi" w:hAnsiTheme="minorHAnsi" w:cstheme="minorHAnsi"/>
          <w:sz w:val="24"/>
          <w:szCs w:val="24"/>
        </w:rPr>
      </w:pPr>
    </w:p>
    <w:p w14:paraId="0398C3CD" w14:textId="77777777" w:rsidR="00354D2D" w:rsidRPr="00C358AE" w:rsidRDefault="003D2D52">
      <w:pPr>
        <w:ind w:left="596" w:right="28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sz w:val="22"/>
          <w:szCs w:val="22"/>
        </w:rPr>
        <w:t xml:space="preserve">St. </w:t>
      </w:r>
      <w:r w:rsidRPr="00C358AE">
        <w:rPr>
          <w:rFonts w:asciiTheme="minorHAnsi" w:eastAsia="Garamond" w:hAnsiTheme="minorHAnsi" w:cstheme="minorHAnsi"/>
          <w:sz w:val="22"/>
          <w:szCs w:val="22"/>
        </w:rPr>
        <w:t>Paul Public Library</w:t>
      </w:r>
      <w:r w:rsidRPr="00C358AE">
        <w:rPr>
          <w:rFonts w:asciiTheme="minorHAnsi" w:eastAsia="Garamond" w:hAnsiTheme="minorHAnsi" w:cstheme="minorHAnsi"/>
          <w:spacing w:val="-1"/>
          <w:sz w:val="22"/>
          <w:szCs w:val="22"/>
        </w:rPr>
        <w:t>—</w:t>
      </w:r>
      <w:r w:rsidRPr="00C358AE">
        <w:rPr>
          <w:rFonts w:asciiTheme="minorHAnsi" w:eastAsia="Garamond" w:hAnsiTheme="minorHAnsi" w:cstheme="minorHAnsi"/>
          <w:sz w:val="22"/>
          <w:szCs w:val="22"/>
        </w:rPr>
        <w:t>University Branch (June 2005-present)</w:t>
      </w:r>
    </w:p>
    <w:p w14:paraId="169C442B" w14:textId="77777777" w:rsidR="00354D2D" w:rsidRPr="00C358AE" w:rsidRDefault="003D2D52">
      <w:pPr>
        <w:ind w:left="983" w:right="43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sz w:val="22"/>
          <w:szCs w:val="22"/>
        </w:rPr>
        <w:t>Maintained library datab</w:t>
      </w:r>
      <w:r w:rsidRPr="00C358A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358AE">
        <w:rPr>
          <w:rFonts w:asciiTheme="minorHAnsi" w:eastAsia="Garamond" w:hAnsiTheme="minorHAnsi" w:cstheme="minorHAnsi"/>
          <w:sz w:val="22"/>
          <w:szCs w:val="22"/>
        </w:rPr>
        <w:t>se on checked-out</w:t>
      </w:r>
      <w:r w:rsidRPr="00C358A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sz w:val="22"/>
          <w:szCs w:val="22"/>
        </w:rPr>
        <w:t>materials.</w:t>
      </w:r>
    </w:p>
    <w:p w14:paraId="03EFEBDA" w14:textId="77777777" w:rsidR="00354D2D" w:rsidRPr="00C358AE" w:rsidRDefault="003D2D52">
      <w:pPr>
        <w:spacing w:line="260" w:lineRule="exact"/>
        <w:ind w:left="1022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position w:val="2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position w:val="2"/>
          <w:sz w:val="22"/>
          <w:szCs w:val="22"/>
        </w:rPr>
        <w:t>Coordinated volunteer program for S</w:t>
      </w:r>
      <w:r w:rsidRPr="00C358AE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t</w:t>
      </w:r>
      <w:r w:rsidRPr="00C358AE">
        <w:rPr>
          <w:rFonts w:asciiTheme="minorHAnsi" w:eastAsia="Garamond" w:hAnsiTheme="minorHAnsi" w:cstheme="minorHAnsi"/>
          <w:position w:val="2"/>
          <w:sz w:val="22"/>
          <w:szCs w:val="22"/>
        </w:rPr>
        <w:t>ory Time.</w:t>
      </w:r>
    </w:p>
    <w:p w14:paraId="2637BD64" w14:textId="77777777" w:rsidR="00354D2D" w:rsidRPr="00C358AE" w:rsidRDefault="003D2D52">
      <w:pPr>
        <w:spacing w:line="260" w:lineRule="exact"/>
        <w:ind w:left="983" w:right="51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position w:val="2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position w:val="2"/>
          <w:sz w:val="22"/>
          <w:szCs w:val="22"/>
        </w:rPr>
        <w:t>Organized card catalog to incorporate new m</w:t>
      </w:r>
      <w:r w:rsidRPr="00C358A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C358AE">
        <w:rPr>
          <w:rFonts w:asciiTheme="minorHAnsi" w:eastAsia="Garamond" w:hAnsiTheme="minorHAnsi" w:cstheme="minorHAnsi"/>
          <w:position w:val="2"/>
          <w:sz w:val="22"/>
          <w:szCs w:val="22"/>
        </w:rPr>
        <w:t>terials.</w:t>
      </w:r>
    </w:p>
    <w:p w14:paraId="436979A4" w14:textId="77777777" w:rsidR="00354D2D" w:rsidRPr="00C358AE" w:rsidRDefault="00354D2D">
      <w:pPr>
        <w:spacing w:before="1" w:line="260" w:lineRule="exact"/>
        <w:rPr>
          <w:rFonts w:asciiTheme="minorHAnsi" w:hAnsiTheme="minorHAnsi" w:cstheme="minorHAnsi"/>
          <w:sz w:val="24"/>
          <w:szCs w:val="24"/>
        </w:rPr>
      </w:pPr>
    </w:p>
    <w:p w14:paraId="406C67D0" w14:textId="77777777" w:rsidR="00354D2D" w:rsidRPr="00C358AE" w:rsidRDefault="003D2D52">
      <w:pPr>
        <w:ind w:left="634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sz w:val="22"/>
          <w:szCs w:val="22"/>
        </w:rPr>
        <w:t>National H</w:t>
      </w:r>
      <w:r w:rsidRPr="00C358A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358AE">
        <w:rPr>
          <w:rFonts w:asciiTheme="minorHAnsi" w:eastAsia="Garamond" w:hAnsiTheme="minorHAnsi" w:cstheme="minorHAnsi"/>
          <w:sz w:val="22"/>
          <w:szCs w:val="22"/>
        </w:rPr>
        <w:t xml:space="preserve">nor Society </w:t>
      </w:r>
      <w:r w:rsidRPr="00C358AE">
        <w:rPr>
          <w:rFonts w:asciiTheme="minorHAnsi" w:eastAsia="Garamond" w:hAnsiTheme="minorHAnsi" w:cstheme="minorHAnsi"/>
          <w:sz w:val="22"/>
          <w:szCs w:val="22"/>
        </w:rPr>
        <w:t>(2003-present)</w:t>
      </w:r>
    </w:p>
    <w:p w14:paraId="19D76B3C" w14:textId="7512790C" w:rsidR="00354D2D" w:rsidRPr="00C358AE" w:rsidRDefault="003D2D52">
      <w:pPr>
        <w:ind w:left="1008" w:right="-4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sz w:val="22"/>
          <w:szCs w:val="22"/>
        </w:rPr>
        <w:t>Participated in several volunteer activities,</w:t>
      </w:r>
      <w:r w:rsidRPr="00C358A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sz w:val="22"/>
          <w:szCs w:val="22"/>
        </w:rPr>
        <w:t xml:space="preserve">including: building a house for Habitat for Humanity (50 </w:t>
      </w:r>
      <w:r w:rsidRPr="00C358A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C358AE">
        <w:rPr>
          <w:rFonts w:asciiTheme="minorHAnsi" w:eastAsia="Garamond" w:hAnsiTheme="minorHAnsi" w:cstheme="minorHAnsi"/>
          <w:sz w:val="22"/>
          <w:szCs w:val="22"/>
        </w:rPr>
        <w:t xml:space="preserve">ours), collecting food for the St. Paul Food Shelf </w:t>
      </w:r>
      <w:r w:rsidRPr="00C358AE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C358AE">
        <w:rPr>
          <w:rFonts w:asciiTheme="minorHAnsi" w:eastAsia="Garamond" w:hAnsiTheme="minorHAnsi" w:cstheme="minorHAnsi"/>
          <w:sz w:val="22"/>
          <w:szCs w:val="22"/>
        </w:rPr>
        <w:t>80 hours), and organizing the Honor Society Ind</w:t>
      </w:r>
      <w:r w:rsidRPr="00C358AE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C358AE">
        <w:rPr>
          <w:rFonts w:asciiTheme="minorHAnsi" w:eastAsia="Garamond" w:hAnsiTheme="minorHAnsi" w:cstheme="minorHAnsi"/>
          <w:sz w:val="22"/>
          <w:szCs w:val="22"/>
        </w:rPr>
        <w:t>ction Cere</w:t>
      </w:r>
      <w:r w:rsidRPr="00C358A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C358AE">
        <w:rPr>
          <w:rFonts w:asciiTheme="minorHAnsi" w:eastAsia="Garamond" w:hAnsiTheme="minorHAnsi" w:cstheme="minorHAnsi"/>
          <w:sz w:val="22"/>
          <w:szCs w:val="22"/>
        </w:rPr>
        <w:t>ony.</w:t>
      </w:r>
    </w:p>
    <w:p w14:paraId="78399A03" w14:textId="77777777" w:rsidR="00354D2D" w:rsidRPr="00C358AE" w:rsidRDefault="00354D2D">
      <w:pPr>
        <w:spacing w:before="10" w:line="260" w:lineRule="exact"/>
        <w:rPr>
          <w:rFonts w:asciiTheme="minorHAnsi" w:hAnsiTheme="minorHAnsi" w:cstheme="minorHAnsi"/>
          <w:sz w:val="24"/>
          <w:szCs w:val="24"/>
        </w:rPr>
      </w:pPr>
    </w:p>
    <w:p w14:paraId="54D64E4A" w14:textId="77777777" w:rsidR="00354D2D" w:rsidRPr="00C358AE" w:rsidRDefault="003D2D52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b/>
          <w:sz w:val="22"/>
          <w:szCs w:val="22"/>
        </w:rPr>
        <w:t>Activities</w:t>
      </w:r>
    </w:p>
    <w:p w14:paraId="3C86479F" w14:textId="77777777" w:rsidR="00354D2D" w:rsidRPr="00C358AE" w:rsidRDefault="003D2D52">
      <w:pPr>
        <w:ind w:left="62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sz w:val="22"/>
          <w:szCs w:val="22"/>
        </w:rPr>
        <w:t>National H</w:t>
      </w:r>
      <w:r w:rsidRPr="00C358A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358AE">
        <w:rPr>
          <w:rFonts w:asciiTheme="minorHAnsi" w:eastAsia="Garamond" w:hAnsiTheme="minorHAnsi" w:cstheme="minorHAnsi"/>
          <w:sz w:val="22"/>
          <w:szCs w:val="22"/>
        </w:rPr>
        <w:t>nor Society (2003-present)</w:t>
      </w:r>
    </w:p>
    <w:p w14:paraId="06767755" w14:textId="77777777" w:rsidR="00354D2D" w:rsidRPr="00C358AE" w:rsidRDefault="003D2D52">
      <w:pPr>
        <w:spacing w:line="260" w:lineRule="exact"/>
        <w:ind w:left="62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position w:val="2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position w:val="2"/>
          <w:sz w:val="22"/>
          <w:szCs w:val="22"/>
        </w:rPr>
        <w:t>French Club (2002-present)</w:t>
      </w:r>
    </w:p>
    <w:p w14:paraId="09CC9FD2" w14:textId="77777777" w:rsidR="00354D2D" w:rsidRPr="00C358AE" w:rsidRDefault="003D2D52">
      <w:pPr>
        <w:spacing w:line="260" w:lineRule="exact"/>
        <w:ind w:left="62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position w:val="2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position w:val="2"/>
          <w:sz w:val="22"/>
          <w:szCs w:val="22"/>
        </w:rPr>
        <w:t>Cross Country (2002-present)</w:t>
      </w:r>
    </w:p>
    <w:p w14:paraId="0A1BE7A6" w14:textId="425FECF6" w:rsidR="00354D2D" w:rsidRPr="00C358AE" w:rsidRDefault="003D2D52">
      <w:pPr>
        <w:spacing w:line="180" w:lineRule="exact"/>
        <w:ind w:left="62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position w:val="-4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position w:val="-4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position w:val="-4"/>
          <w:sz w:val="22"/>
          <w:szCs w:val="22"/>
        </w:rPr>
        <w:t>Piano lessons (10 years)</w:t>
      </w:r>
    </w:p>
    <w:p w14:paraId="6B929329" w14:textId="64E50E3B" w:rsidR="00354D2D" w:rsidRPr="00C358AE" w:rsidRDefault="003D2D52">
      <w:pPr>
        <w:spacing w:before="4" w:line="120" w:lineRule="exact"/>
        <w:rPr>
          <w:rFonts w:asciiTheme="minorHAnsi" w:hAnsiTheme="minorHAnsi" w:cstheme="minorHAnsi"/>
          <w:sz w:val="10"/>
          <w:szCs w:val="10"/>
        </w:rPr>
      </w:pPr>
      <w:r w:rsidRPr="00C358AE">
        <w:rPr>
          <w:rFonts w:asciiTheme="minorHAnsi" w:hAnsiTheme="minorHAnsi" w:cstheme="minorHAnsi"/>
          <w:sz w:val="18"/>
          <w:szCs w:val="18"/>
        </w:rPr>
        <w:br w:type="column"/>
      </w:r>
    </w:p>
    <w:p w14:paraId="71246D26" w14:textId="77777777" w:rsidR="00354D2D" w:rsidRPr="00C358AE" w:rsidRDefault="003D2D52">
      <w:pPr>
        <w:spacing w:line="220" w:lineRule="exact"/>
        <w:ind w:left="247" w:right="227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 xml:space="preserve">Contact 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I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 xml:space="preserve">nformation: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should be at the top of your resume—include name, addr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ss, phone number,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and e-mail (if you have it). 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Separate it out by ce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n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tering it and making it bold.  If you have a college add</w:t>
      </w:r>
      <w:r w:rsidRPr="00C358AE">
        <w:rPr>
          <w:rFonts w:asciiTheme="minorHAnsi" w:eastAsia="Arial Narrow" w:hAnsiTheme="minorHAnsi" w:cstheme="minorHAnsi"/>
          <w:spacing w:val="2"/>
          <w:sz w:val="18"/>
          <w:szCs w:val="18"/>
        </w:rPr>
        <w:t>r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ess separate from a home addr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ss, use both.</w:t>
      </w:r>
    </w:p>
    <w:p w14:paraId="1D7C4251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308EC7A" w14:textId="77777777" w:rsidR="00354D2D" w:rsidRPr="00C358AE" w:rsidRDefault="00354D2D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864CFFF" w14:textId="77777777" w:rsidR="00354D2D" w:rsidRPr="00C358AE" w:rsidRDefault="003D2D52">
      <w:pPr>
        <w:ind w:left="809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hAnsiTheme="minorHAnsi" w:cstheme="minorHAnsi"/>
          <w:sz w:val="18"/>
          <w:szCs w:val="18"/>
        </w:rPr>
        <w:pict w14:anchorId="301D6FF5">
          <v:group id="_x0000_s1041" style="position:absolute;left:0;text-align:left;margin-left:439.45pt;margin-top:-3.95pt;width:271.15pt;height:27.55pt;z-index:-251657728;mso-position-horizontal-relative:page" coordorigin="8789,-79" coordsize="5423,551">
            <v:shape id="_x0000_s1042" style="position:absolute;left:8789;top:-79;width:5423;height:551" coordorigin="8789,-79" coordsize="5423,551" path="m8789,472r,-551l14212,-79r,551l8789,472xe" filled="f" strokecolor="#010101">
              <v:path arrowok="t"/>
            </v:shape>
            <w10:wrap anchorx="page"/>
          </v:group>
        </w:pic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Educat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i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on:</w:t>
      </w:r>
      <w:r w:rsidRPr="00C358AE">
        <w:rPr>
          <w:rFonts w:asciiTheme="minorHAnsi" w:eastAsia="Arial Narrow" w:hAnsiTheme="minorHAnsi" w:cstheme="minorHAnsi"/>
          <w:b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include graduation date and GPA if it is 3.0 or higher.</w:t>
      </w:r>
    </w:p>
    <w:p w14:paraId="5E8C5502" w14:textId="77777777" w:rsidR="00354D2D" w:rsidRPr="00C358AE" w:rsidRDefault="00354D2D">
      <w:pPr>
        <w:spacing w:before="5" w:line="120" w:lineRule="exact"/>
        <w:rPr>
          <w:rFonts w:asciiTheme="minorHAnsi" w:hAnsiTheme="minorHAnsi" w:cstheme="minorHAnsi"/>
          <w:sz w:val="11"/>
          <w:szCs w:val="11"/>
        </w:rPr>
      </w:pPr>
    </w:p>
    <w:p w14:paraId="48A612BB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6296414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CF12C6F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B4257A4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B292D0E" w14:textId="77777777" w:rsidR="00354D2D" w:rsidRPr="00C358AE" w:rsidRDefault="003D2D52">
      <w:pPr>
        <w:ind w:left="434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Form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a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tt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i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ng E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x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 xml:space="preserve">periences: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(2 opt</w:t>
      </w:r>
      <w:r w:rsidRPr="00C358AE">
        <w:rPr>
          <w:rFonts w:asciiTheme="minorHAnsi" w:eastAsia="Arial Narrow" w:hAnsiTheme="minorHAnsi" w:cstheme="minorHAnsi"/>
          <w:spacing w:val="-2"/>
          <w:sz w:val="18"/>
          <w:szCs w:val="18"/>
        </w:rPr>
        <w:t>i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ons)</w:t>
      </w:r>
    </w:p>
    <w:p w14:paraId="25B2634E" w14:textId="77777777" w:rsidR="00354D2D" w:rsidRPr="00C358AE" w:rsidRDefault="003D2D52">
      <w:pPr>
        <w:spacing w:line="220" w:lineRule="exact"/>
        <w:ind w:left="449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1.   </w:t>
      </w:r>
      <w:r w:rsidRPr="00C358AE">
        <w:rPr>
          <w:rFonts w:asciiTheme="minorHAnsi" w:eastAsia="Arial Narrow" w:hAnsiTheme="minorHAnsi" w:cstheme="minorHAnsi"/>
          <w:spacing w:val="4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Heading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line (include title and da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es) followed by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bulleted list—s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 Work</w:t>
      </w:r>
    </w:p>
    <w:p w14:paraId="47986C7F" w14:textId="77777777" w:rsidR="00354D2D" w:rsidRPr="00C358AE" w:rsidRDefault="003D2D52">
      <w:pPr>
        <w:spacing w:line="220" w:lineRule="exact"/>
        <w:ind w:left="809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Experience as 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x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ample.</w:t>
      </w:r>
    </w:p>
    <w:p w14:paraId="3D8710B7" w14:textId="77777777" w:rsidR="00354D2D" w:rsidRPr="00C358AE" w:rsidRDefault="003D2D52">
      <w:pPr>
        <w:spacing w:line="220" w:lineRule="exact"/>
        <w:ind w:left="449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2.   </w:t>
      </w:r>
      <w:r w:rsidRPr="00C358AE">
        <w:rPr>
          <w:rFonts w:asciiTheme="minorHAnsi" w:eastAsia="Arial Narrow" w:hAnsiTheme="minorHAnsi" w:cstheme="minorHAnsi"/>
          <w:spacing w:val="4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Heading line (include title and da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e) followed by narrative list—see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Volunteer</w:t>
      </w:r>
    </w:p>
    <w:p w14:paraId="01990863" w14:textId="77777777" w:rsidR="00354D2D" w:rsidRPr="00C358AE" w:rsidRDefault="003D2D52">
      <w:pPr>
        <w:spacing w:line="220" w:lineRule="exact"/>
        <w:ind w:left="809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Experience as 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x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ample.</w:t>
      </w:r>
    </w:p>
    <w:p w14:paraId="66E37183" w14:textId="77777777" w:rsidR="00354D2D" w:rsidRPr="00C358AE" w:rsidRDefault="003D2D52">
      <w:pPr>
        <w:spacing w:before="1"/>
        <w:ind w:left="449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Writing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A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b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o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u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Experiences</w:t>
      </w:r>
    </w:p>
    <w:p w14:paraId="3E86AD98" w14:textId="77777777" w:rsidR="00354D2D" w:rsidRPr="00C358AE" w:rsidRDefault="003D2D52">
      <w:pPr>
        <w:spacing w:before="3" w:line="220" w:lineRule="exact"/>
        <w:ind w:left="449" w:right="168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Regardless of s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yle, begin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each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phrase/sentenc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/ bullet with an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i/>
          <w:spacing w:val="1"/>
          <w:sz w:val="18"/>
          <w:szCs w:val="18"/>
        </w:rPr>
        <w:t>a</w:t>
      </w:r>
      <w:r w:rsidRPr="00C358AE">
        <w:rPr>
          <w:rFonts w:asciiTheme="minorHAnsi" w:eastAsia="Arial Narrow" w:hAnsiTheme="minorHAnsi" w:cstheme="minorHAnsi"/>
          <w:i/>
          <w:spacing w:val="-1"/>
          <w:sz w:val="18"/>
          <w:szCs w:val="18"/>
        </w:rPr>
        <w:t>c</w:t>
      </w:r>
      <w:r w:rsidRPr="00C358AE">
        <w:rPr>
          <w:rFonts w:asciiTheme="minorHAnsi" w:eastAsia="Arial Narrow" w:hAnsiTheme="minorHAnsi" w:cstheme="minorHAnsi"/>
          <w:i/>
          <w:sz w:val="18"/>
          <w:szCs w:val="18"/>
        </w:rPr>
        <w:t>tive verb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.</w:t>
      </w:r>
      <w:r w:rsidRPr="00C358AE">
        <w:rPr>
          <w:rFonts w:asciiTheme="minorHAnsi" w:eastAsia="Arial Narrow" w:hAnsiTheme="minorHAnsi" w:cstheme="minorHAnsi"/>
          <w:spacing w:val="46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See 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he examples to the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left: maintained,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coordinated, organized, particip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a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ted…see back 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o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f page for more </w:t>
      </w:r>
      <w:r w:rsidRPr="00C358AE">
        <w:rPr>
          <w:rFonts w:asciiTheme="minorHAnsi" w:eastAsia="Arial Narrow" w:hAnsiTheme="minorHAnsi" w:cstheme="minorHAnsi"/>
          <w:spacing w:val="-2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x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amples.</w:t>
      </w:r>
    </w:p>
    <w:p w14:paraId="4FBE80F3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A65D739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FFE8398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20B288C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11F63E4" w14:textId="77777777" w:rsidR="00354D2D" w:rsidRPr="00C358AE" w:rsidRDefault="00354D2D">
      <w:pPr>
        <w:spacing w:before="16" w:line="200" w:lineRule="exact"/>
        <w:rPr>
          <w:rFonts w:asciiTheme="minorHAnsi" w:hAnsiTheme="minorHAnsi" w:cstheme="minorHAnsi"/>
          <w:sz w:val="18"/>
          <w:szCs w:val="18"/>
        </w:rPr>
      </w:pPr>
    </w:p>
    <w:p w14:paraId="5C480448" w14:textId="77777777" w:rsidR="00354D2D" w:rsidRPr="00C358AE" w:rsidRDefault="003D2D52">
      <w:pPr>
        <w:ind w:right="362"/>
        <w:rPr>
          <w:rFonts w:asciiTheme="minorHAnsi" w:eastAsia="Arial Narrow" w:hAnsiTheme="minorHAnsi" w:cstheme="minorHAnsi"/>
          <w:sz w:val="18"/>
          <w:szCs w:val="18"/>
        </w:rPr>
        <w:sectPr w:rsidR="00354D2D" w:rsidRPr="00C358AE">
          <w:pgSz w:w="15840" w:h="12240" w:orient="landscape"/>
          <w:pgMar w:top="680" w:right="920" w:bottom="280" w:left="640" w:header="720" w:footer="720" w:gutter="0"/>
          <w:cols w:num="2" w:space="720" w:equalWidth="0">
            <w:col w:w="6843" w:space="650"/>
            <w:col w:w="6787"/>
          </w:cols>
        </w:sectPr>
      </w:pPr>
      <w:r w:rsidRPr="00C358AE">
        <w:rPr>
          <w:rFonts w:asciiTheme="minorHAnsi" w:hAnsiTheme="minorHAnsi" w:cstheme="minorHAnsi"/>
          <w:sz w:val="18"/>
          <w:szCs w:val="18"/>
        </w:rPr>
        <w:pict w14:anchorId="745CC62B">
          <v:group id="_x0000_s1039" style="position:absolute;margin-left:399.05pt;margin-top:-3.95pt;width:336.6pt;height:1in;z-index:-251659776;mso-position-horizontal-relative:page" coordorigin="7981,-79" coordsize="6732,1440">
            <v:shape id="_x0000_s1040" style="position:absolute;left:7981;top:-79;width:6732;height:1440" coordorigin="7981,-79" coordsize="6732,1440" path="m7981,1361r,-1440l14713,-79r,1440l7981,1361xe" filled="f" strokecolor="#010101">
              <v:path arrowok="t"/>
            </v:shape>
            <w10:wrap anchorx="page"/>
          </v:group>
        </w:pic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Headings</w:t>
      </w:r>
      <w:r w:rsidRPr="00C358AE">
        <w:rPr>
          <w:rFonts w:asciiTheme="minorHAnsi" w:eastAsia="Arial Narrow" w:hAnsiTheme="minorHAnsi" w:cstheme="minorHAnsi"/>
          <w:b/>
          <w:spacing w:val="45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The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expected headi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n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gs would be: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education, experi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nce (work or volunteer), but the others are up to you.  Use the ones that work best.  Oth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r possibi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l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i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ties: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skills, additional experience, related experience, leadership experience,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research experience, writing experience, computer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experience, objectives, leadership,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related coursework, work experience, volunteer experience, anything 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hat fits your particular qualiti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s.</w:t>
      </w:r>
    </w:p>
    <w:p w14:paraId="51D93212" w14:textId="77777777" w:rsidR="00354D2D" w:rsidRPr="00C358AE" w:rsidRDefault="00354D2D">
      <w:pPr>
        <w:spacing w:before="6" w:line="120" w:lineRule="exact"/>
        <w:rPr>
          <w:rFonts w:asciiTheme="minorHAnsi" w:hAnsiTheme="minorHAnsi" w:cstheme="minorHAnsi"/>
          <w:sz w:val="11"/>
          <w:szCs w:val="11"/>
        </w:rPr>
      </w:pPr>
    </w:p>
    <w:p w14:paraId="1462B64E" w14:textId="77777777" w:rsidR="00354D2D" w:rsidRPr="00C358AE" w:rsidRDefault="00354D2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9F8990B" w14:textId="77777777" w:rsidR="00354D2D" w:rsidRPr="00C358AE" w:rsidRDefault="003D2D52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b/>
          <w:sz w:val="22"/>
          <w:szCs w:val="22"/>
        </w:rPr>
        <w:t>Awards</w:t>
      </w:r>
    </w:p>
    <w:p w14:paraId="4113F225" w14:textId="77777777" w:rsidR="00354D2D" w:rsidRPr="00C358AE" w:rsidRDefault="003D2D52">
      <w:pPr>
        <w:ind w:left="62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sz w:val="22"/>
          <w:szCs w:val="22"/>
        </w:rPr>
        <w:t>A Honor Roll, 8 quarters</w:t>
      </w:r>
    </w:p>
    <w:p w14:paraId="353D434B" w14:textId="77777777" w:rsidR="00354D2D" w:rsidRPr="00C358AE" w:rsidRDefault="003D2D52">
      <w:pPr>
        <w:spacing w:line="260" w:lineRule="exact"/>
        <w:ind w:left="620" w:right="-57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position w:val="2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position w:val="2"/>
          <w:sz w:val="22"/>
          <w:szCs w:val="22"/>
        </w:rPr>
        <w:t>Outstanding French Student, 2004</w:t>
      </w:r>
    </w:p>
    <w:p w14:paraId="0A4B6386" w14:textId="77777777" w:rsidR="00354D2D" w:rsidRPr="00C358AE" w:rsidRDefault="003D2D52">
      <w:pPr>
        <w:spacing w:line="220" w:lineRule="exact"/>
        <w:ind w:left="62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Courier New" w:hAnsiTheme="minorHAnsi" w:cstheme="minorHAnsi"/>
          <w:position w:val="-1"/>
          <w:sz w:val="22"/>
          <w:szCs w:val="22"/>
        </w:rPr>
        <w:t>▪</w:t>
      </w:r>
      <w:r w:rsidRPr="00C358AE">
        <w:rPr>
          <w:rFonts w:asciiTheme="minorHAnsi" w:eastAsia="Courier New" w:hAnsiTheme="minorHAnsi" w:cstheme="minorHAnsi"/>
          <w:spacing w:val="72"/>
          <w:position w:val="-1"/>
          <w:sz w:val="22"/>
          <w:szCs w:val="22"/>
        </w:rPr>
        <w:t xml:space="preserve"> </w:t>
      </w:r>
      <w:r w:rsidRPr="00C358AE">
        <w:rPr>
          <w:rFonts w:asciiTheme="minorHAnsi" w:eastAsia="Garamond" w:hAnsiTheme="minorHAnsi" w:cstheme="minorHAnsi"/>
          <w:position w:val="-1"/>
          <w:sz w:val="22"/>
          <w:szCs w:val="22"/>
        </w:rPr>
        <w:t>Volunteer of the Year, 2005</w:t>
      </w:r>
    </w:p>
    <w:p w14:paraId="0935C5E7" w14:textId="77777777" w:rsidR="00354D2D" w:rsidRPr="00C358AE" w:rsidRDefault="003D2D52">
      <w:pPr>
        <w:spacing w:line="200" w:lineRule="exact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hAnsiTheme="minorHAnsi" w:cstheme="minorHAnsi"/>
          <w:sz w:val="18"/>
          <w:szCs w:val="18"/>
        </w:rPr>
        <w:br w:type="column"/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General Form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at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 xml:space="preserve">ting </w:t>
      </w:r>
      <w:r w:rsidRPr="00C358AE">
        <w:rPr>
          <w:rFonts w:asciiTheme="minorHAnsi" w:eastAsia="Arial Narrow" w:hAnsiTheme="minorHAnsi" w:cstheme="minorHAnsi"/>
          <w:b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You should have 1 inch margins, major headings (like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‘Educ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a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tion’) on the left,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then indent</w:t>
      </w:r>
    </w:p>
    <w:p w14:paraId="6EF5E790" w14:textId="77777777" w:rsidR="00354D2D" w:rsidRPr="00C358AE" w:rsidRDefault="003D2D52">
      <w:pPr>
        <w:spacing w:before="3" w:line="220" w:lineRule="exact"/>
        <w:ind w:right="83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with additional i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n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formation below—for example, notice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how National Honor Society is lined up b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l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o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w St. Paul Public 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L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i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brary.  Use a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traditional font (New Y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o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rk, Arial, just not cu</w:t>
      </w:r>
      <w:r w:rsidRPr="00C358AE">
        <w:rPr>
          <w:rFonts w:asciiTheme="minorHAnsi" w:eastAsia="Arial Narrow" w:hAnsiTheme="minorHAnsi" w:cstheme="minorHAnsi"/>
          <w:spacing w:val="2"/>
          <w:sz w:val="18"/>
          <w:szCs w:val="18"/>
        </w:rPr>
        <w:t>r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s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ive…) at 12 point size.</w:t>
      </w:r>
      <w:r w:rsidRPr="00C358AE">
        <w:rPr>
          <w:rFonts w:asciiTheme="minorHAnsi" w:eastAsia="Arial Narrow" w:hAnsiTheme="minorHAnsi" w:cstheme="minorHAnsi"/>
          <w:spacing w:val="46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It sho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u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ld all fit on one page.  Remem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b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er, it needs to be easy to read—keep it simple a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n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d organized!</w:t>
      </w:r>
    </w:p>
    <w:p w14:paraId="6AC16570" w14:textId="77777777" w:rsidR="00354D2D" w:rsidRPr="00C358AE" w:rsidRDefault="00354D2D">
      <w:pPr>
        <w:spacing w:before="6" w:line="220" w:lineRule="exact"/>
        <w:rPr>
          <w:rFonts w:asciiTheme="minorHAnsi" w:hAnsiTheme="minorHAnsi" w:cstheme="minorHAnsi"/>
        </w:rPr>
      </w:pPr>
    </w:p>
    <w:p w14:paraId="185D69B5" w14:textId="77777777" w:rsidR="00354D2D" w:rsidRPr="00C358AE" w:rsidRDefault="003D2D52">
      <w:pPr>
        <w:rPr>
          <w:rFonts w:asciiTheme="minorHAnsi" w:eastAsia="Arial Narrow" w:hAnsiTheme="minorHAnsi" w:cstheme="minorHAnsi"/>
          <w:sz w:val="18"/>
          <w:szCs w:val="18"/>
        </w:rPr>
        <w:sectPr w:rsidR="00354D2D" w:rsidRPr="00C358AE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4196" w:space="1861"/>
            <w:col w:w="8223"/>
          </w:cols>
        </w:sect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Other things to remember:</w:t>
      </w:r>
    </w:p>
    <w:p w14:paraId="52AD0D6F" w14:textId="77777777" w:rsidR="00354D2D" w:rsidRPr="00C358AE" w:rsidRDefault="003D2D52">
      <w:pPr>
        <w:spacing w:line="200" w:lineRule="exact"/>
        <w:ind w:left="6224" w:right="5291"/>
        <w:jc w:val="center"/>
        <w:rPr>
          <w:rFonts w:asciiTheme="minorHAnsi" w:eastAsia="Arial Narrow" w:hAnsiTheme="minorHAnsi" w:cstheme="minorHAnsi"/>
          <w:sz w:val="18"/>
          <w:szCs w:val="18"/>
        </w:rPr>
        <w:sectPr w:rsidR="00354D2D" w:rsidRPr="00C358AE">
          <w:type w:val="continuous"/>
          <w:pgSz w:w="15840" w:h="12240" w:orient="landscape"/>
          <w:pgMar w:top="680" w:right="920" w:bottom="280" w:left="640" w:header="720" w:footer="720" w:gutter="0"/>
          <w:cols w:space="720"/>
        </w:sectPr>
      </w:pPr>
      <w:r w:rsidRPr="00C358AE">
        <w:rPr>
          <w:rFonts w:asciiTheme="minorHAnsi" w:eastAsia="Verdana" w:hAnsiTheme="minorHAnsi" w:cstheme="minorHAnsi"/>
          <w:sz w:val="18"/>
          <w:szCs w:val="18"/>
        </w:rPr>
        <w:t xml:space="preserve">•  </w:t>
      </w:r>
      <w:r w:rsidRPr="00C358AE">
        <w:rPr>
          <w:rFonts w:asciiTheme="minorHAnsi" w:eastAsia="Verdana" w:hAnsiTheme="minorHAnsi" w:cstheme="minorHAnsi"/>
          <w:spacing w:val="40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proofread,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 proo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f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read, proofread!</w:t>
      </w:r>
    </w:p>
    <w:p w14:paraId="53E93C81" w14:textId="41E00D37" w:rsidR="00354D2D" w:rsidRPr="00C358AE" w:rsidRDefault="003D2D52">
      <w:pPr>
        <w:spacing w:before="95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hAnsiTheme="minorHAnsi" w:cstheme="minorHAnsi"/>
          <w:sz w:val="18"/>
          <w:szCs w:val="18"/>
        </w:rPr>
        <w:pict w14:anchorId="262B5A5B">
          <v:group id="_x0000_s1037" style="position:absolute;left:0;text-align:left;margin-left:411.4pt;margin-top:36pt;width:336.6pt;height:45pt;z-index:-251656704;mso-position-horizontal-relative:page;mso-position-vertical-relative:page" coordorigin="8228,720" coordsize="6732,900">
            <v:shape id="_x0000_s1038" style="position:absolute;left:8228;top:720;width:6732;height:900" coordorigin="8228,720" coordsize="6732,900" path="m8228,1620r,-900l14960,720r,900l8228,1620xe" filled="f" strokecolor="#010101">
              <v:path arrowok="t"/>
            </v:shape>
            <w10:wrap anchorx="page" anchory="page"/>
          </v:group>
        </w:pict>
      </w:r>
      <w:r w:rsidRPr="00C358AE">
        <w:rPr>
          <w:rFonts w:asciiTheme="minorHAnsi" w:hAnsiTheme="minorHAnsi" w:cstheme="minorHAnsi"/>
          <w:sz w:val="18"/>
          <w:szCs w:val="18"/>
        </w:rPr>
        <w:pict w14:anchorId="68361CEA">
          <v:group id="_x0000_s1035" style="position:absolute;left:0;text-align:left;margin-left:420.7pt;margin-top:151.25pt;width:327.3pt;height:117pt;z-index:-251658752;mso-position-horizontal-relative:page;mso-position-vertical-relative:page" coordorigin="8414,3025" coordsize="6546,2340">
            <v:shape id="_x0000_s1036" style="position:absolute;left:8414;top:3025;width:6546;height:2340" coordorigin="8414,3025" coordsize="6546,2340" path="m8414,5365r,-2340l14960,3025r,2340l8414,5365xe" filled="f" strokecolor="#010101">
              <v:path arrowok="t"/>
            </v:shape>
            <w10:wrap anchorx="page" anchory="page"/>
          </v:group>
        </w:pict>
      </w:r>
      <w:r w:rsidRPr="00C358AE">
        <w:rPr>
          <w:rFonts w:asciiTheme="minorHAnsi" w:eastAsia="Garamond" w:hAnsiTheme="minorHAnsi" w:cstheme="minorHAnsi"/>
          <w:b/>
          <w:sz w:val="22"/>
          <w:szCs w:val="22"/>
        </w:rPr>
        <w:t>References</w:t>
      </w:r>
    </w:p>
    <w:p w14:paraId="35C31142" w14:textId="77777777" w:rsidR="00354D2D" w:rsidRPr="00C358AE" w:rsidRDefault="003D2D52">
      <w:pPr>
        <w:spacing w:line="260" w:lineRule="exact"/>
        <w:ind w:left="634" w:right="-56"/>
        <w:rPr>
          <w:rFonts w:asciiTheme="minorHAnsi" w:eastAsia="Garamond" w:hAnsiTheme="minorHAnsi" w:cstheme="minorHAnsi"/>
          <w:sz w:val="22"/>
          <w:szCs w:val="22"/>
        </w:rPr>
      </w:pPr>
      <w:r w:rsidRPr="00C358AE">
        <w:rPr>
          <w:rFonts w:asciiTheme="minorHAnsi" w:eastAsia="Garamond" w:hAnsiTheme="minorHAnsi" w:cstheme="minorHAnsi"/>
          <w:position w:val="1"/>
          <w:sz w:val="22"/>
          <w:szCs w:val="22"/>
        </w:rPr>
        <w:t>Available upon request.</w:t>
      </w:r>
    </w:p>
    <w:p w14:paraId="1779D623" w14:textId="77777777" w:rsidR="00354D2D" w:rsidRPr="00C358AE" w:rsidRDefault="003D2D52">
      <w:pPr>
        <w:spacing w:before="5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hAnsiTheme="minorHAnsi" w:cstheme="minorHAnsi"/>
          <w:sz w:val="18"/>
          <w:szCs w:val="18"/>
        </w:rPr>
        <w:br w:type="column"/>
      </w:r>
      <w:r w:rsidRPr="00C358AE">
        <w:rPr>
          <w:rFonts w:asciiTheme="minorHAnsi" w:eastAsia="Verdana" w:hAnsiTheme="minorHAnsi" w:cstheme="minorHAnsi"/>
          <w:sz w:val="18"/>
          <w:szCs w:val="18"/>
        </w:rPr>
        <w:t xml:space="preserve">•  </w:t>
      </w:r>
      <w:r w:rsidRPr="00C358AE">
        <w:rPr>
          <w:rFonts w:asciiTheme="minorHAnsi" w:eastAsia="Verdana" w:hAnsiTheme="minorHAnsi" w:cstheme="minorHAnsi"/>
          <w:spacing w:val="40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Check for punctuation and spelling.</w:t>
      </w:r>
    </w:p>
    <w:p w14:paraId="3818C94B" w14:textId="77777777" w:rsidR="00354D2D" w:rsidRPr="00C358AE" w:rsidRDefault="003D2D52">
      <w:pPr>
        <w:spacing w:line="240" w:lineRule="exact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Verdana" w:hAnsiTheme="minorHAnsi" w:cstheme="minorHAnsi"/>
          <w:position w:val="-1"/>
          <w:sz w:val="18"/>
          <w:szCs w:val="18"/>
        </w:rPr>
        <w:t xml:space="preserve">•  </w:t>
      </w:r>
      <w:r w:rsidRPr="00C358AE">
        <w:rPr>
          <w:rFonts w:asciiTheme="minorHAnsi" w:eastAsia="Verdana" w:hAnsiTheme="minorHAnsi" w:cstheme="minorHAnsi"/>
          <w:spacing w:val="40"/>
          <w:position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position w:val="-1"/>
          <w:sz w:val="18"/>
          <w:szCs w:val="18"/>
        </w:rPr>
        <w:t>Check for format</w:t>
      </w:r>
      <w:r w:rsidRPr="00C358AE">
        <w:rPr>
          <w:rFonts w:asciiTheme="minorHAnsi" w:eastAsia="Arial Narrow" w:hAnsiTheme="minorHAnsi" w:cstheme="minorHAnsi"/>
          <w:spacing w:val="-1"/>
          <w:position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position w:val="-1"/>
          <w:sz w:val="18"/>
          <w:szCs w:val="18"/>
        </w:rPr>
        <w:t>and style co</w:t>
      </w:r>
      <w:r w:rsidRPr="00C358AE">
        <w:rPr>
          <w:rFonts w:asciiTheme="minorHAnsi" w:eastAsia="Arial Narrow" w:hAnsiTheme="minorHAnsi" w:cstheme="minorHAnsi"/>
          <w:spacing w:val="1"/>
          <w:position w:val="-1"/>
          <w:sz w:val="18"/>
          <w:szCs w:val="18"/>
        </w:rPr>
        <w:t>n</w:t>
      </w:r>
      <w:r w:rsidRPr="00C358AE">
        <w:rPr>
          <w:rFonts w:asciiTheme="minorHAnsi" w:eastAsia="Arial Narrow" w:hAnsiTheme="minorHAnsi" w:cstheme="minorHAnsi"/>
          <w:spacing w:val="-1"/>
          <w:position w:val="-1"/>
          <w:sz w:val="18"/>
          <w:szCs w:val="18"/>
        </w:rPr>
        <w:t>s</w:t>
      </w:r>
      <w:r w:rsidRPr="00C358AE">
        <w:rPr>
          <w:rFonts w:asciiTheme="minorHAnsi" w:eastAsia="Arial Narrow" w:hAnsiTheme="minorHAnsi" w:cstheme="minorHAnsi"/>
          <w:position w:val="-1"/>
          <w:sz w:val="18"/>
          <w:szCs w:val="18"/>
        </w:rPr>
        <w:t>istency.</w:t>
      </w:r>
    </w:p>
    <w:p w14:paraId="29EF0E26" w14:textId="77777777" w:rsidR="00354D2D" w:rsidRPr="00C358AE" w:rsidRDefault="003D2D52">
      <w:pPr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Verdana" w:hAnsiTheme="minorHAnsi" w:cstheme="minorHAnsi"/>
          <w:sz w:val="18"/>
          <w:szCs w:val="18"/>
        </w:rPr>
        <w:t xml:space="preserve">•  </w:t>
      </w:r>
      <w:r w:rsidRPr="00C358AE">
        <w:rPr>
          <w:rFonts w:asciiTheme="minorHAnsi" w:eastAsia="Verdana" w:hAnsiTheme="minorHAnsi" w:cstheme="minorHAnsi"/>
          <w:spacing w:val="40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Show your resume to a friend.</w:t>
      </w:r>
    </w:p>
    <w:p w14:paraId="52FEA1B8" w14:textId="77777777" w:rsidR="00354D2D" w:rsidRPr="00C358AE" w:rsidRDefault="003D2D52">
      <w:pPr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Verdana" w:hAnsiTheme="minorHAnsi" w:cstheme="minorHAnsi"/>
          <w:sz w:val="18"/>
          <w:szCs w:val="18"/>
        </w:rPr>
        <w:t xml:space="preserve">•  </w:t>
      </w:r>
      <w:r w:rsidRPr="00C358AE">
        <w:rPr>
          <w:rFonts w:asciiTheme="minorHAnsi" w:eastAsia="Verdana" w:hAnsiTheme="minorHAnsi" w:cstheme="minorHAnsi"/>
          <w:spacing w:val="40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Use resume weight paper (available in copy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cen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ers).</w:t>
      </w:r>
    </w:p>
    <w:p w14:paraId="0D8EE87D" w14:textId="77777777" w:rsidR="00354D2D" w:rsidRPr="00C358AE" w:rsidRDefault="003D2D52">
      <w:pPr>
        <w:spacing w:line="240" w:lineRule="exact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Verdana" w:hAnsiTheme="minorHAnsi" w:cstheme="minorHAnsi"/>
          <w:position w:val="-1"/>
          <w:sz w:val="18"/>
          <w:szCs w:val="18"/>
        </w:rPr>
        <w:t xml:space="preserve">•  </w:t>
      </w:r>
      <w:r w:rsidRPr="00C358AE">
        <w:rPr>
          <w:rFonts w:asciiTheme="minorHAnsi" w:eastAsia="Verdana" w:hAnsiTheme="minorHAnsi" w:cstheme="minorHAnsi"/>
          <w:spacing w:val="40"/>
          <w:position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position w:val="-1"/>
          <w:sz w:val="18"/>
          <w:szCs w:val="18"/>
        </w:rPr>
        <w:t>Pick a</w:t>
      </w:r>
      <w:r w:rsidRPr="00C358AE">
        <w:rPr>
          <w:rFonts w:asciiTheme="minorHAnsi" w:eastAsia="Arial Narrow" w:hAnsiTheme="minorHAnsi" w:cstheme="minorHAnsi"/>
          <w:spacing w:val="1"/>
          <w:position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position w:val="-1"/>
          <w:sz w:val="18"/>
          <w:szCs w:val="18"/>
        </w:rPr>
        <w:t>light, neu</w:t>
      </w:r>
      <w:r w:rsidRPr="00C358AE">
        <w:rPr>
          <w:rFonts w:asciiTheme="minorHAnsi" w:eastAsia="Arial Narrow" w:hAnsiTheme="minorHAnsi" w:cstheme="minorHAnsi"/>
          <w:spacing w:val="1"/>
          <w:position w:val="-1"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position w:val="-1"/>
          <w:sz w:val="18"/>
          <w:szCs w:val="18"/>
        </w:rPr>
        <w:t>ral color, like white or ivory.</w:t>
      </w:r>
    </w:p>
    <w:p w14:paraId="3E79B251" w14:textId="77777777" w:rsidR="00354D2D" w:rsidRPr="00C358AE" w:rsidRDefault="003D2D52">
      <w:pPr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Verdana" w:hAnsiTheme="minorHAnsi" w:cstheme="minorHAnsi"/>
          <w:sz w:val="18"/>
          <w:szCs w:val="18"/>
        </w:rPr>
        <w:t xml:space="preserve">•  </w:t>
      </w:r>
      <w:r w:rsidRPr="00C358AE">
        <w:rPr>
          <w:rFonts w:asciiTheme="minorHAnsi" w:eastAsia="Verdana" w:hAnsiTheme="minorHAnsi" w:cstheme="minorHAnsi"/>
          <w:spacing w:val="40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Laser print it or have it done at 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t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he copy center.</w:t>
      </w:r>
    </w:p>
    <w:p w14:paraId="5DBA9C06" w14:textId="77777777" w:rsidR="00354D2D" w:rsidRPr="00C358AE" w:rsidRDefault="003D2D52">
      <w:pPr>
        <w:spacing w:before="1"/>
        <w:rPr>
          <w:rFonts w:asciiTheme="minorHAnsi" w:eastAsia="Arial Narrow" w:hAnsiTheme="minorHAnsi" w:cstheme="minorHAnsi"/>
          <w:sz w:val="18"/>
          <w:szCs w:val="18"/>
        </w:rPr>
        <w:sectPr w:rsidR="00354D2D" w:rsidRPr="00C358AE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2821" w:space="3438"/>
            <w:col w:w="8021"/>
          </w:cols>
        </w:sectPr>
      </w:pPr>
      <w:r w:rsidRPr="00C358AE">
        <w:rPr>
          <w:rFonts w:asciiTheme="minorHAnsi" w:eastAsia="Verdana" w:hAnsiTheme="minorHAnsi" w:cstheme="minorHAnsi"/>
          <w:sz w:val="18"/>
          <w:szCs w:val="18"/>
        </w:rPr>
        <w:t xml:space="preserve">•  </w:t>
      </w:r>
      <w:r w:rsidRPr="00C358AE">
        <w:rPr>
          <w:rFonts w:asciiTheme="minorHAnsi" w:eastAsia="Verdana" w:hAnsiTheme="minorHAnsi" w:cstheme="minorHAnsi"/>
          <w:spacing w:val="40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Get matching envelopes and pa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p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er for cover letters.</w:t>
      </w:r>
    </w:p>
    <w:p w14:paraId="5B0080C6" w14:textId="77777777" w:rsidR="00354D2D" w:rsidRPr="00C358AE" w:rsidRDefault="003D2D52">
      <w:pPr>
        <w:spacing w:before="83" w:line="220" w:lineRule="exact"/>
        <w:ind w:left="108" w:right="76"/>
        <w:rPr>
          <w:rFonts w:asciiTheme="minorHAnsi" w:eastAsia="Arial Narrow" w:hAnsiTheme="minorHAnsi" w:cstheme="minorHAnsi"/>
          <w:sz w:val="18"/>
          <w:szCs w:val="18"/>
        </w:rPr>
        <w:sectPr w:rsidR="00354D2D" w:rsidRPr="00C358AE">
          <w:pgSz w:w="15840" w:h="12240" w:orient="landscape"/>
          <w:pgMar w:top="640" w:right="980" w:bottom="280" w:left="640" w:header="720" w:footer="720" w:gutter="0"/>
          <w:cols w:space="720"/>
        </w:sect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lastRenderedPageBreak/>
        <w:t>Action Verbs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: Read the list of action verbs belo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w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,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checking th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o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s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skills you have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demonstrated through internships, part-time or </w:t>
      </w:r>
      <w:r w:rsidRPr="00C358AE">
        <w:rPr>
          <w:rFonts w:asciiTheme="minorHAnsi" w:eastAsia="Arial Narrow" w:hAnsiTheme="minorHAnsi" w:cstheme="minorHAnsi"/>
          <w:spacing w:val="-2"/>
          <w:sz w:val="18"/>
          <w:szCs w:val="18"/>
        </w:rPr>
        <w:t>s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ummer jobs, coursework, leadership experience,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or community service.  Try to incorporate some of these action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verbs in the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descriptions of your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experiences on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your resume.</w:t>
      </w:r>
      <w:r w:rsidRPr="00C358AE">
        <w:rPr>
          <w:rFonts w:asciiTheme="minorHAnsi" w:eastAsia="Arial Narrow" w:hAnsiTheme="minorHAnsi" w:cstheme="minorHAnsi"/>
          <w:spacing w:val="46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This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is 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b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y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 xml:space="preserve">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no me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a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ns an exhaustive list.</w:t>
      </w:r>
    </w:p>
    <w:p w14:paraId="3D5909AA" w14:textId="77777777" w:rsidR="00354D2D" w:rsidRPr="00C358AE" w:rsidRDefault="003D2D52">
      <w:pPr>
        <w:spacing w:line="220" w:lineRule="exact"/>
        <w:ind w:left="108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Manag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e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 xml:space="preserve">ment </w:t>
      </w:r>
      <w:r w:rsidRPr="00C358AE">
        <w:rPr>
          <w:rFonts w:asciiTheme="minorHAnsi" w:eastAsia="Arial Narrow" w:hAnsiTheme="minorHAnsi" w:cstheme="minorHAnsi"/>
          <w:b/>
          <w:spacing w:val="-2"/>
          <w:sz w:val="18"/>
          <w:szCs w:val="18"/>
        </w:rPr>
        <w:t>S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kills</w:t>
      </w:r>
    </w:p>
    <w:p w14:paraId="1BD4A184" w14:textId="77777777" w:rsidR="00354D2D" w:rsidRPr="00C358AE" w:rsidRDefault="003D2D52">
      <w:pPr>
        <w:spacing w:before="1"/>
        <w:ind w:left="108" w:right="631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administered analyzed assigned chaired consolidated contracted coordinated developed directed evaluated executed improved increased organized oversaw planned prioritized produced recommended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reviewed scheduled strengthened supervised.</w:t>
      </w:r>
    </w:p>
    <w:p w14:paraId="474507DD" w14:textId="77777777" w:rsidR="00354D2D" w:rsidRPr="00C358AE" w:rsidRDefault="00354D2D">
      <w:pPr>
        <w:spacing w:before="10" w:line="220" w:lineRule="exact"/>
        <w:rPr>
          <w:rFonts w:asciiTheme="minorHAnsi" w:hAnsiTheme="minorHAnsi" w:cstheme="minorHAnsi"/>
        </w:rPr>
      </w:pPr>
    </w:p>
    <w:p w14:paraId="3E4B8AFE" w14:textId="77777777" w:rsidR="00354D2D" w:rsidRPr="00C358AE" w:rsidRDefault="003D2D52">
      <w:pPr>
        <w:ind w:left="108" w:right="-54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Communicat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io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n Skills</w:t>
      </w:r>
    </w:p>
    <w:p w14:paraId="732006B7" w14:textId="77777777" w:rsidR="00354D2D" w:rsidRPr="00C358AE" w:rsidRDefault="003D2D52">
      <w:pPr>
        <w:spacing w:before="3" w:line="220" w:lineRule="exact"/>
        <w:ind w:left="108" w:right="787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arranged authored collaborated</w:t>
      </w:r>
    </w:p>
    <w:p w14:paraId="2EAE8F85" w14:textId="77777777" w:rsidR="00354D2D" w:rsidRPr="00C358AE" w:rsidRDefault="003D2D52">
      <w:pPr>
        <w:spacing w:line="220" w:lineRule="exact"/>
        <w:ind w:left="108" w:right="676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convinced developed directed drafted/edited</w:t>
      </w:r>
    </w:p>
    <w:p w14:paraId="79C4B0AA" w14:textId="77777777" w:rsidR="00354D2D" w:rsidRPr="00C358AE" w:rsidRDefault="003D2D52">
      <w:pPr>
        <w:spacing w:line="220" w:lineRule="exact"/>
        <w:ind w:left="108" w:right="895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formulated interpreted mediated moderated negotiated</w:t>
      </w:r>
    </w:p>
    <w:p w14:paraId="09BA5150" w14:textId="77777777" w:rsidR="00354D2D" w:rsidRPr="00C358AE" w:rsidRDefault="003D2D52">
      <w:pPr>
        <w:spacing w:line="220" w:lineRule="exact"/>
        <w:ind w:left="108" w:right="905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persuaded promoted publicized reconciled</w:t>
      </w:r>
    </w:p>
    <w:p w14:paraId="4BCE1EBD" w14:textId="77777777" w:rsidR="00354D2D" w:rsidRPr="00C358AE" w:rsidRDefault="003D2D52">
      <w:pPr>
        <w:spacing w:line="220" w:lineRule="exact"/>
        <w:ind w:left="108" w:right="960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recruited translated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wrote</w:t>
      </w:r>
    </w:p>
    <w:p w14:paraId="3D7E06BC" w14:textId="77777777" w:rsidR="00354D2D" w:rsidRPr="00C358AE" w:rsidRDefault="003D2D52">
      <w:pPr>
        <w:spacing w:before="6" w:line="220" w:lineRule="exact"/>
        <w:rPr>
          <w:rFonts w:asciiTheme="minorHAnsi" w:hAnsiTheme="minorHAnsi" w:cstheme="minorHAnsi"/>
        </w:rPr>
      </w:pPr>
      <w:r w:rsidRPr="00C358AE">
        <w:rPr>
          <w:rFonts w:asciiTheme="minorHAnsi" w:hAnsiTheme="minorHAnsi" w:cstheme="minorHAnsi"/>
          <w:sz w:val="18"/>
          <w:szCs w:val="18"/>
        </w:rPr>
        <w:br w:type="column"/>
      </w:r>
    </w:p>
    <w:p w14:paraId="26D53E7A" w14:textId="77777777" w:rsidR="00354D2D" w:rsidRPr="00C358AE" w:rsidRDefault="003D2D52">
      <w:pPr>
        <w:ind w:right="-37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Research Skills</w:t>
      </w:r>
    </w:p>
    <w:p w14:paraId="5DCAA28A" w14:textId="77777777" w:rsidR="00354D2D" w:rsidRPr="00C358AE" w:rsidRDefault="003D2D52">
      <w:pPr>
        <w:spacing w:before="3" w:line="220" w:lineRule="exact"/>
        <w:ind w:right="551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clarified collected critiqued</w:t>
      </w:r>
    </w:p>
    <w:p w14:paraId="41CA6844" w14:textId="77777777" w:rsidR="00354D2D" w:rsidRPr="00C358AE" w:rsidRDefault="003D2D52">
      <w:pPr>
        <w:spacing w:line="220" w:lineRule="exact"/>
        <w:ind w:right="441"/>
        <w:jc w:val="both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diagnosed evaluated examined extracted</w:t>
      </w:r>
    </w:p>
    <w:p w14:paraId="0D0ED445" w14:textId="77777777" w:rsidR="00354D2D" w:rsidRPr="00C358AE" w:rsidRDefault="003D2D52">
      <w:pPr>
        <w:spacing w:line="220" w:lineRule="exact"/>
        <w:ind w:right="368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identified inspected interpreted interviewed</w:t>
      </w:r>
    </w:p>
    <w:p w14:paraId="0CF20D32" w14:textId="77777777" w:rsidR="00354D2D" w:rsidRPr="00C358AE" w:rsidRDefault="003D2D52">
      <w:pPr>
        <w:spacing w:line="220" w:lineRule="exact"/>
        <w:ind w:right="304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investigated organized reviewed summarized</w:t>
      </w:r>
    </w:p>
    <w:p w14:paraId="3CF0FE7F" w14:textId="77777777" w:rsidR="00354D2D" w:rsidRPr="00C358AE" w:rsidRDefault="003D2D52">
      <w:pPr>
        <w:spacing w:line="220" w:lineRule="exact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surveyed</w:t>
      </w:r>
    </w:p>
    <w:p w14:paraId="046024FC" w14:textId="77777777" w:rsidR="00354D2D" w:rsidRPr="00C358AE" w:rsidRDefault="00354D2D">
      <w:pPr>
        <w:spacing w:before="9" w:line="220" w:lineRule="exact"/>
        <w:rPr>
          <w:rFonts w:asciiTheme="minorHAnsi" w:hAnsiTheme="minorHAnsi" w:cstheme="minorHAnsi"/>
        </w:rPr>
      </w:pPr>
    </w:p>
    <w:p w14:paraId="777778AA" w14:textId="77777777" w:rsidR="00354D2D" w:rsidRPr="00C358AE" w:rsidRDefault="003D2D52">
      <w:pPr>
        <w:ind w:right="-34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 xml:space="preserve">Technical Skills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assembled built/calculated computed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designed</w:t>
      </w:r>
    </w:p>
    <w:p w14:paraId="3D5CF689" w14:textId="77777777" w:rsidR="00354D2D" w:rsidRPr="00C358AE" w:rsidRDefault="003D2D52">
      <w:pPr>
        <w:spacing w:before="3" w:line="220" w:lineRule="exact"/>
        <w:ind w:right="376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devised engineered</w:t>
      </w:r>
    </w:p>
    <w:p w14:paraId="326ACB73" w14:textId="77777777" w:rsidR="00354D2D" w:rsidRPr="00C358AE" w:rsidRDefault="003D2D52">
      <w:pPr>
        <w:spacing w:line="220" w:lineRule="exact"/>
        <w:ind w:right="395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fabricated maintained operated</w:t>
      </w:r>
    </w:p>
    <w:p w14:paraId="460BC0E9" w14:textId="77777777" w:rsidR="00354D2D" w:rsidRPr="00C358AE" w:rsidRDefault="003D2D52">
      <w:pPr>
        <w:spacing w:line="220" w:lineRule="exact"/>
        <w:ind w:right="266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overhauled programmed remodeled repaired</w:t>
      </w:r>
    </w:p>
    <w:p w14:paraId="4BF48515" w14:textId="77777777" w:rsidR="00354D2D" w:rsidRPr="00C358AE" w:rsidRDefault="003D2D52">
      <w:pPr>
        <w:spacing w:line="220" w:lineRule="exact"/>
        <w:ind w:right="503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solved upgraded</w:t>
      </w:r>
    </w:p>
    <w:p w14:paraId="7EA259AE" w14:textId="77777777" w:rsidR="00354D2D" w:rsidRPr="00C358AE" w:rsidRDefault="00354D2D">
      <w:pPr>
        <w:spacing w:before="5" w:line="220" w:lineRule="exact"/>
        <w:rPr>
          <w:rFonts w:asciiTheme="minorHAnsi" w:hAnsiTheme="minorHAnsi" w:cstheme="minorHAnsi"/>
        </w:rPr>
      </w:pPr>
    </w:p>
    <w:p w14:paraId="35576D5C" w14:textId="77777777" w:rsidR="00354D2D" w:rsidRPr="00C358AE" w:rsidRDefault="003D2D52">
      <w:pPr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Teaching Skills</w:t>
      </w:r>
    </w:p>
    <w:p w14:paraId="760B33B7" w14:textId="77777777" w:rsidR="00354D2D" w:rsidRPr="00C358AE" w:rsidRDefault="003D2D52">
      <w:pPr>
        <w:spacing w:before="3" w:line="220" w:lineRule="exact"/>
        <w:ind w:right="604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adapted advised</w:t>
      </w:r>
    </w:p>
    <w:p w14:paraId="26CBF6C2" w14:textId="77777777" w:rsidR="00354D2D" w:rsidRPr="00C358AE" w:rsidRDefault="003D2D52">
      <w:pPr>
        <w:spacing w:line="220" w:lineRule="exact"/>
        <w:ind w:right="131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clarified coached communicated</w:t>
      </w:r>
    </w:p>
    <w:p w14:paraId="79C62CF1" w14:textId="77777777" w:rsidR="00354D2D" w:rsidRPr="00C358AE" w:rsidRDefault="003D2D52">
      <w:pPr>
        <w:spacing w:line="220" w:lineRule="exact"/>
        <w:ind w:right="340"/>
        <w:jc w:val="both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coordinated demystified developed</w:t>
      </w:r>
    </w:p>
    <w:p w14:paraId="42B709CB" w14:textId="77777777" w:rsidR="00354D2D" w:rsidRPr="00C358AE" w:rsidRDefault="003D2D52">
      <w:pPr>
        <w:spacing w:line="220" w:lineRule="exact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hAnsiTheme="minorHAnsi" w:cstheme="minorHAnsi"/>
          <w:sz w:val="18"/>
          <w:szCs w:val="18"/>
        </w:rPr>
        <w:br w:type="column"/>
      </w:r>
      <w:r w:rsidRPr="00C358AE">
        <w:rPr>
          <w:rFonts w:asciiTheme="minorHAnsi" w:eastAsia="Arial Narrow" w:hAnsiTheme="minorHAnsi" w:cstheme="minorHAnsi"/>
          <w:sz w:val="18"/>
          <w:szCs w:val="18"/>
        </w:rPr>
        <w:t>enabled</w:t>
      </w:r>
    </w:p>
    <w:p w14:paraId="02FF8E7C" w14:textId="77777777" w:rsidR="00354D2D" w:rsidRPr="00C358AE" w:rsidRDefault="003D2D52">
      <w:pPr>
        <w:spacing w:before="1"/>
        <w:ind w:right="285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encouraged evaluated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explained facilitated guided informed inst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r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ucted persuaded set goals stimulated trained</w:t>
      </w:r>
    </w:p>
    <w:p w14:paraId="2109E771" w14:textId="77777777" w:rsidR="00354D2D" w:rsidRPr="00C358AE" w:rsidRDefault="00354D2D">
      <w:pPr>
        <w:spacing w:before="10" w:line="220" w:lineRule="exact"/>
        <w:rPr>
          <w:rFonts w:asciiTheme="minorHAnsi" w:hAnsiTheme="minorHAnsi" w:cstheme="minorHAnsi"/>
        </w:rPr>
      </w:pPr>
    </w:p>
    <w:p w14:paraId="14009CF8" w14:textId="77777777" w:rsidR="00354D2D" w:rsidRPr="00C358AE" w:rsidRDefault="003D2D52">
      <w:pPr>
        <w:ind w:right="-34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Fin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a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 xml:space="preserve">ncial Skills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allocated analyzed appraised audited</w:t>
      </w:r>
    </w:p>
    <w:p w14:paraId="76928213" w14:textId="77777777" w:rsidR="00354D2D" w:rsidRPr="00C358AE" w:rsidRDefault="003D2D52">
      <w:pPr>
        <w:spacing w:before="3" w:line="220" w:lineRule="exact"/>
        <w:ind w:right="415"/>
        <w:jc w:val="both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balanced budgeted calculated</w:t>
      </w:r>
    </w:p>
    <w:p w14:paraId="6D9504A4" w14:textId="77777777" w:rsidR="00354D2D" w:rsidRPr="00C358AE" w:rsidRDefault="003D2D52">
      <w:pPr>
        <w:spacing w:line="220" w:lineRule="exact"/>
        <w:ind w:right="386"/>
        <w:jc w:val="both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computed developed fo</w:t>
      </w:r>
      <w:r w:rsidRPr="00C358AE">
        <w:rPr>
          <w:rFonts w:asciiTheme="minorHAnsi" w:eastAsia="Arial Narrow" w:hAnsiTheme="minorHAnsi" w:cstheme="minorHAnsi"/>
          <w:spacing w:val="1"/>
          <w:sz w:val="18"/>
          <w:szCs w:val="18"/>
        </w:rPr>
        <w:t>r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ecasted managed</w:t>
      </w:r>
    </w:p>
    <w:p w14:paraId="08DFFD98" w14:textId="77777777" w:rsidR="00354D2D" w:rsidRPr="00C358AE" w:rsidRDefault="003D2D52">
      <w:pPr>
        <w:spacing w:line="220" w:lineRule="exact"/>
        <w:ind w:right="331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marketed planned projected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researched</w:t>
      </w:r>
    </w:p>
    <w:p w14:paraId="141066FF" w14:textId="77777777" w:rsidR="00354D2D" w:rsidRPr="00C358AE" w:rsidRDefault="00354D2D">
      <w:pPr>
        <w:spacing w:before="6" w:line="220" w:lineRule="exact"/>
        <w:rPr>
          <w:rFonts w:asciiTheme="minorHAnsi" w:hAnsiTheme="minorHAnsi" w:cstheme="minorHAnsi"/>
        </w:rPr>
      </w:pPr>
    </w:p>
    <w:p w14:paraId="544BEFA5" w14:textId="77777777" w:rsidR="00354D2D" w:rsidRPr="00C358AE" w:rsidRDefault="003D2D52">
      <w:pPr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Creative Skills</w:t>
      </w:r>
    </w:p>
    <w:p w14:paraId="003570D3" w14:textId="77777777" w:rsidR="00354D2D" w:rsidRPr="00C358AE" w:rsidRDefault="003D2D52">
      <w:pPr>
        <w:spacing w:before="3" w:line="220" w:lineRule="exact"/>
        <w:ind w:right="604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acted created</w:t>
      </w:r>
    </w:p>
    <w:p w14:paraId="1D360700" w14:textId="77777777" w:rsidR="00354D2D" w:rsidRPr="00C358AE" w:rsidRDefault="003D2D52">
      <w:pPr>
        <w:spacing w:line="220" w:lineRule="exact"/>
        <w:ind w:right="323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customized designed developed directed established</w:t>
      </w:r>
    </w:p>
    <w:p w14:paraId="3CB75542" w14:textId="77777777" w:rsidR="00354D2D" w:rsidRPr="00C358AE" w:rsidRDefault="003D2D52">
      <w:pPr>
        <w:spacing w:line="220" w:lineRule="exact"/>
        <w:ind w:right="451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founded illustrated initiated instituted</w:t>
      </w:r>
    </w:p>
    <w:p w14:paraId="604E8710" w14:textId="77777777" w:rsidR="00354D2D" w:rsidRPr="00C358AE" w:rsidRDefault="003D2D52">
      <w:pPr>
        <w:spacing w:line="220" w:lineRule="exact"/>
        <w:ind w:right="386"/>
        <w:jc w:val="both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integrated introduced invented</w:t>
      </w:r>
    </w:p>
    <w:p w14:paraId="3FA05298" w14:textId="77777777" w:rsidR="00354D2D" w:rsidRPr="00C358AE" w:rsidRDefault="003D2D52">
      <w:pPr>
        <w:spacing w:line="220" w:lineRule="exact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hAnsiTheme="minorHAnsi" w:cstheme="minorHAnsi"/>
          <w:sz w:val="18"/>
          <w:szCs w:val="18"/>
        </w:rPr>
        <w:br w:type="column"/>
      </w:r>
      <w:r w:rsidRPr="00C358AE">
        <w:rPr>
          <w:rFonts w:asciiTheme="minorHAnsi" w:eastAsia="Arial Narrow" w:hAnsiTheme="minorHAnsi" w:cstheme="minorHAnsi"/>
          <w:sz w:val="18"/>
          <w:szCs w:val="18"/>
        </w:rPr>
        <w:t>originated</w:t>
      </w:r>
    </w:p>
    <w:p w14:paraId="048D6CA3" w14:textId="77777777" w:rsidR="00354D2D" w:rsidRPr="00C358AE" w:rsidRDefault="003D2D52">
      <w:pPr>
        <w:spacing w:before="4" w:line="220" w:lineRule="exact"/>
        <w:ind w:right="1992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performed planned revitalized shaped</w:t>
      </w:r>
    </w:p>
    <w:p w14:paraId="408D4D68" w14:textId="77777777" w:rsidR="00354D2D" w:rsidRPr="00C358AE" w:rsidRDefault="00354D2D">
      <w:pPr>
        <w:spacing w:before="6" w:line="220" w:lineRule="exact"/>
        <w:rPr>
          <w:rFonts w:asciiTheme="minorHAnsi" w:hAnsiTheme="minorHAnsi" w:cstheme="minorHAnsi"/>
        </w:rPr>
      </w:pPr>
    </w:p>
    <w:p w14:paraId="07DF5E5C" w14:textId="77777777" w:rsidR="00354D2D" w:rsidRPr="00C358AE" w:rsidRDefault="003D2D52">
      <w:pPr>
        <w:ind w:right="1663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 xml:space="preserve">Helping Skills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 xml:space="preserve">assessed assisted 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clarified coached counseled demonstrated diagnosed educated expedited facilitated familiarized guided motivated referred rehabilitated represented</w:t>
      </w:r>
    </w:p>
    <w:p w14:paraId="1F339F27" w14:textId="77777777" w:rsidR="00354D2D" w:rsidRPr="00C358AE" w:rsidRDefault="00354D2D">
      <w:pPr>
        <w:spacing w:before="9" w:line="220" w:lineRule="exact"/>
        <w:rPr>
          <w:rFonts w:asciiTheme="minorHAnsi" w:hAnsiTheme="minorHAnsi" w:cstheme="minorHAnsi"/>
        </w:rPr>
      </w:pPr>
    </w:p>
    <w:p w14:paraId="1A6D69B2" w14:textId="77777777" w:rsidR="00354D2D" w:rsidRPr="00C358AE" w:rsidRDefault="003D2D52">
      <w:pPr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Clerical or Det</w:t>
      </w:r>
      <w:r w:rsidRPr="00C358AE">
        <w:rPr>
          <w:rFonts w:asciiTheme="minorHAnsi" w:eastAsia="Arial Narrow" w:hAnsiTheme="minorHAnsi" w:cstheme="minorHAnsi"/>
          <w:b/>
          <w:spacing w:val="-1"/>
          <w:sz w:val="18"/>
          <w:szCs w:val="18"/>
        </w:rPr>
        <w:t>a</w:t>
      </w:r>
      <w:r w:rsidRPr="00C358AE">
        <w:rPr>
          <w:rFonts w:asciiTheme="minorHAnsi" w:eastAsia="Arial Narrow" w:hAnsiTheme="minorHAnsi" w:cstheme="minorHAnsi"/>
          <w:b/>
          <w:sz w:val="18"/>
          <w:szCs w:val="18"/>
        </w:rPr>
        <w:t>il Skills</w:t>
      </w:r>
    </w:p>
    <w:p w14:paraId="727C92ED" w14:textId="77777777" w:rsidR="00354D2D" w:rsidRPr="00C358AE" w:rsidRDefault="003D2D52">
      <w:pPr>
        <w:spacing w:before="1"/>
        <w:ind w:right="1802"/>
        <w:rPr>
          <w:rFonts w:asciiTheme="minorHAnsi" w:eastAsia="Arial Narrow" w:hAnsiTheme="minorHAnsi" w:cstheme="minorHAnsi"/>
          <w:sz w:val="18"/>
          <w:szCs w:val="18"/>
        </w:rPr>
      </w:pPr>
      <w:r w:rsidRPr="00C358AE">
        <w:rPr>
          <w:rFonts w:asciiTheme="minorHAnsi" w:eastAsia="Arial Narrow" w:hAnsiTheme="minorHAnsi" w:cstheme="minorHAnsi"/>
          <w:sz w:val="18"/>
          <w:szCs w:val="18"/>
        </w:rPr>
        <w:t>approved arranged catalogued classified collected compiled dispatched executed gen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erated implemented inspected monitored operated organized prepared processes purchased re</w:t>
      </w:r>
      <w:r w:rsidRPr="00C358AE">
        <w:rPr>
          <w:rFonts w:asciiTheme="minorHAnsi" w:eastAsia="Arial Narrow" w:hAnsiTheme="minorHAnsi" w:cstheme="minorHAnsi"/>
          <w:spacing w:val="-1"/>
          <w:sz w:val="18"/>
          <w:szCs w:val="18"/>
        </w:rPr>
        <w:t>c</w:t>
      </w:r>
      <w:r w:rsidRPr="00C358AE">
        <w:rPr>
          <w:rFonts w:asciiTheme="minorHAnsi" w:eastAsia="Arial Narrow" w:hAnsiTheme="minorHAnsi" w:cstheme="minorHAnsi"/>
          <w:sz w:val="18"/>
          <w:szCs w:val="18"/>
        </w:rPr>
        <w:t>orded</w:t>
      </w:r>
    </w:p>
    <w:sectPr w:rsidR="00354D2D" w:rsidRPr="00C358AE">
      <w:type w:val="continuous"/>
      <w:pgSz w:w="15840" w:h="12240" w:orient="landscape"/>
      <w:pgMar w:top="680" w:right="980" w:bottom="280" w:left="640" w:header="720" w:footer="720" w:gutter="0"/>
      <w:cols w:num="4" w:space="720" w:equalWidth="0">
        <w:col w:w="1822" w:space="2064"/>
        <w:col w:w="1232" w:space="2548"/>
        <w:col w:w="1186" w:space="2593"/>
        <w:col w:w="27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05E8B"/>
    <w:multiLevelType w:val="multilevel"/>
    <w:tmpl w:val="9A4E0A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D2D"/>
    <w:rsid w:val="00354D2D"/>
    <w:rsid w:val="003D2D52"/>
    <w:rsid w:val="00C3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0BE6A582"/>
  <w15:docId w15:val="{4E901503-B927-40CC-B61D-71FF1B24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358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58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dyl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773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4</cp:revision>
  <dcterms:created xsi:type="dcterms:W3CDTF">2021-04-30T07:19:00Z</dcterms:created>
  <dcterms:modified xsi:type="dcterms:W3CDTF">2021-04-30T07:22:00Z</dcterms:modified>
</cp:coreProperties>
</file>